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B42E8" w14:textId="00350A90" w:rsidR="00021B4F" w:rsidRPr="007F7634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7F7634">
        <w:rPr>
          <w:b/>
          <w:i/>
        </w:rPr>
        <w:t xml:space="preserve">Załącznik nr </w:t>
      </w:r>
      <w:r w:rsidR="00AF40B9">
        <w:rPr>
          <w:b/>
          <w:i/>
        </w:rPr>
        <w:t>2</w:t>
      </w:r>
      <w:r w:rsidR="00D36ACD" w:rsidRPr="007F7634">
        <w:rPr>
          <w:b/>
          <w:i/>
          <w:shd w:val="clear" w:color="auto" w:fill="FFFFFF"/>
        </w:rPr>
        <w:t xml:space="preserve"> do SWZ</w:t>
      </w:r>
    </w:p>
    <w:p w14:paraId="3122B75E" w14:textId="77777777" w:rsidR="00021B4F" w:rsidRPr="007F7634" w:rsidRDefault="00021B4F" w:rsidP="00021B4F">
      <w:pPr>
        <w:widowControl w:val="0"/>
        <w:autoSpaceDE w:val="0"/>
        <w:rPr>
          <w:sz w:val="18"/>
          <w:szCs w:val="22"/>
        </w:rPr>
      </w:pPr>
      <w:r w:rsidRPr="007F7634">
        <w:rPr>
          <w:sz w:val="22"/>
          <w:szCs w:val="22"/>
          <w:shd w:val="clear" w:color="auto" w:fill="FFFFFF"/>
        </w:rPr>
        <w:t>.............................</w:t>
      </w:r>
      <w:r w:rsidRPr="007F7634">
        <w:rPr>
          <w:sz w:val="22"/>
          <w:szCs w:val="22"/>
        </w:rPr>
        <w:t>..........................</w:t>
      </w:r>
    </w:p>
    <w:p w14:paraId="1BE15902" w14:textId="77777777" w:rsidR="00021B4F" w:rsidRPr="007F7634" w:rsidRDefault="00021B4F" w:rsidP="00021B4F">
      <w:pPr>
        <w:widowControl w:val="0"/>
        <w:autoSpaceDE w:val="0"/>
        <w:rPr>
          <w:sz w:val="18"/>
          <w:szCs w:val="22"/>
        </w:rPr>
      </w:pPr>
      <w:r w:rsidRPr="007F7634">
        <w:rPr>
          <w:sz w:val="18"/>
          <w:szCs w:val="22"/>
        </w:rPr>
        <w:t>pieczęć wykonawcy lub wykonawców</w:t>
      </w:r>
    </w:p>
    <w:p w14:paraId="2F205C9F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18"/>
          <w:szCs w:val="22"/>
        </w:rPr>
        <w:t>ubiegających się wspólnie o udzielenie zamówienia</w:t>
      </w:r>
    </w:p>
    <w:p w14:paraId="078E10C3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7025C9E0" w14:textId="77777777" w:rsidR="00021B4F" w:rsidRPr="007F7634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7F7634">
        <w:rPr>
          <w:b/>
          <w:bCs/>
          <w:sz w:val="22"/>
          <w:szCs w:val="22"/>
        </w:rPr>
        <w:t xml:space="preserve">OFERTA </w:t>
      </w:r>
    </w:p>
    <w:p w14:paraId="74BE89B0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CB513C2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F7634">
        <w:rPr>
          <w:b/>
          <w:bCs/>
          <w:sz w:val="22"/>
          <w:szCs w:val="22"/>
        </w:rPr>
        <w:t>Dane dotyczące wykonawcy składającego ofertę</w:t>
      </w:r>
    </w:p>
    <w:p w14:paraId="59C3C5D4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6893360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F7634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1884D028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F7634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3A323FAF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F7634">
        <w:rPr>
          <w:sz w:val="22"/>
          <w:szCs w:val="22"/>
        </w:rPr>
        <w:t>Nr telefonu:……………………………………………………………………………………..</w:t>
      </w:r>
    </w:p>
    <w:p w14:paraId="34C1FC69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7F7634">
        <w:rPr>
          <w:sz w:val="22"/>
          <w:szCs w:val="22"/>
          <w:lang w:val="en-US"/>
        </w:rPr>
        <w:t>Adres e-mail: …………………………………………………………………………………….</w:t>
      </w:r>
    </w:p>
    <w:p w14:paraId="10FD07D6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7F7634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56225F5A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F7634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7FB0EBE3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41566EC2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b/>
          <w:bCs/>
          <w:sz w:val="22"/>
          <w:szCs w:val="22"/>
        </w:rPr>
        <w:t>Dane dotyczące zamawiającego</w:t>
      </w:r>
    </w:p>
    <w:p w14:paraId="2BE3D5BB" w14:textId="77777777" w:rsidR="00021B4F" w:rsidRPr="007F7634" w:rsidRDefault="00253992" w:rsidP="00021B4F">
      <w:pPr>
        <w:ind w:firstLine="709"/>
      </w:pPr>
      <w:r w:rsidRPr="007F7634">
        <w:t>Gmina Glinojeck</w:t>
      </w:r>
    </w:p>
    <w:p w14:paraId="5E8B24D3" w14:textId="77777777" w:rsidR="00021B4F" w:rsidRPr="007F7634" w:rsidRDefault="00021B4F" w:rsidP="00021B4F">
      <w:pPr>
        <w:ind w:firstLine="709"/>
      </w:pPr>
      <w:r w:rsidRPr="007F7634">
        <w:t>ul.</w:t>
      </w:r>
      <w:r w:rsidR="00253992" w:rsidRPr="007F7634">
        <w:t xml:space="preserve"> Płocka 12</w:t>
      </w:r>
    </w:p>
    <w:p w14:paraId="1B108DD8" w14:textId="77777777" w:rsidR="00021B4F" w:rsidRPr="007F7634" w:rsidRDefault="00021B4F" w:rsidP="00021B4F">
      <w:pPr>
        <w:widowControl w:val="0"/>
        <w:autoSpaceDE w:val="0"/>
        <w:ind w:firstLine="708"/>
        <w:rPr>
          <w:sz w:val="22"/>
          <w:szCs w:val="22"/>
        </w:rPr>
      </w:pPr>
      <w:r w:rsidRPr="007F7634">
        <w:t>06-4</w:t>
      </w:r>
      <w:r w:rsidR="00253992" w:rsidRPr="007F7634">
        <w:t>5</w:t>
      </w:r>
      <w:r w:rsidRPr="007F7634">
        <w:t xml:space="preserve">0 </w:t>
      </w:r>
      <w:r w:rsidR="00253992" w:rsidRPr="007F7634">
        <w:t>Glinojeck</w:t>
      </w:r>
    </w:p>
    <w:p w14:paraId="651E4D1E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568153D6" w14:textId="77777777" w:rsidR="00021B4F" w:rsidRPr="007F7634" w:rsidRDefault="00021B4F" w:rsidP="00021B4F">
      <w:pPr>
        <w:pStyle w:val="Nagwek1"/>
        <w:jc w:val="center"/>
        <w:rPr>
          <w:sz w:val="22"/>
          <w:szCs w:val="22"/>
        </w:rPr>
      </w:pPr>
      <w:r w:rsidRPr="007F7634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3A7A0DB6" w14:textId="77777777" w:rsidR="00021B4F" w:rsidRPr="007F7634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776CD834" w14:textId="67C9104F" w:rsidR="00B55FC1" w:rsidRDefault="00021B4F" w:rsidP="00B55FC1">
      <w:pPr>
        <w:widowControl w:val="0"/>
        <w:autoSpaceDE w:val="0"/>
        <w:spacing w:after="120"/>
        <w:jc w:val="both"/>
      </w:pPr>
      <w:r w:rsidRPr="007F7634">
        <w:rPr>
          <w:sz w:val="22"/>
          <w:szCs w:val="22"/>
        </w:rPr>
        <w:t xml:space="preserve">Przystępując do udziału w postępowaniu </w:t>
      </w:r>
      <w:r w:rsidRPr="007F7634">
        <w:rPr>
          <w:bCs/>
          <w:sz w:val="22"/>
          <w:szCs w:val="22"/>
        </w:rPr>
        <w:t>o udzielenie zamówienia publicznego pn.</w:t>
      </w:r>
      <w:r w:rsidRPr="007F7634">
        <w:rPr>
          <w:sz w:val="22"/>
          <w:szCs w:val="22"/>
        </w:rPr>
        <w:t>: „</w:t>
      </w:r>
      <w:r w:rsidR="003F746B">
        <w:t>Dostawa paliw do pojazdów Urzędu Miasta i Gminy Glinojeck w roku 202</w:t>
      </w:r>
      <w:r w:rsidR="00944056">
        <w:t>4</w:t>
      </w:r>
      <w:r w:rsidRPr="007F7634">
        <w:rPr>
          <w:sz w:val="22"/>
          <w:szCs w:val="22"/>
        </w:rPr>
        <w:t>”,</w:t>
      </w:r>
      <w:r w:rsidR="00B55FC1" w:rsidRPr="007F7634">
        <w:t>oświadczamy że  składamy ofertę na część nr ……………….. (wpisać numer części) tj. ………………………………… (podać zakres) oraz że wykonamy zamówienie na warunkach określonych przez Zamawiającego za cenę:</w:t>
      </w:r>
    </w:p>
    <w:p w14:paraId="4C69F739" w14:textId="75B3D087" w:rsidR="003F746B" w:rsidRPr="004B3001" w:rsidRDefault="00944056" w:rsidP="00B55FC1">
      <w:pPr>
        <w:rPr>
          <w:b/>
          <w:bCs/>
          <w:u w:val="single"/>
        </w:rPr>
      </w:pPr>
      <w:r w:rsidRPr="004B3001">
        <w:rPr>
          <w:b/>
          <w:bCs/>
          <w:u w:val="single"/>
        </w:rPr>
        <w:t>Część 1)</w:t>
      </w:r>
    </w:p>
    <w:p w14:paraId="3C5662CA" w14:textId="77777777" w:rsidR="003F746B" w:rsidRPr="00F837E5" w:rsidRDefault="003F746B" w:rsidP="003F746B">
      <w:pPr>
        <w:pStyle w:val="Tekstpodstawowy"/>
        <w:tabs>
          <w:tab w:val="left" w:pos="1276"/>
          <w:tab w:val="left" w:pos="4678"/>
          <w:tab w:val="left" w:pos="7655"/>
        </w:tabs>
      </w:pPr>
      <w:r w:rsidRPr="00F837E5">
        <w:t xml:space="preserve">cena netto: ................................. zł, słownie: </w:t>
      </w:r>
      <w:r w:rsidRPr="00F837E5">
        <w:rPr>
          <w:bCs/>
        </w:rPr>
        <w:t>................................................................. złotych</w:t>
      </w:r>
    </w:p>
    <w:p w14:paraId="5918A2F8" w14:textId="77777777" w:rsidR="003F746B" w:rsidRPr="00F837E5" w:rsidRDefault="003F746B" w:rsidP="003F746B">
      <w:pPr>
        <w:pStyle w:val="Tekstpodstawowy"/>
        <w:tabs>
          <w:tab w:val="left" w:pos="1276"/>
          <w:tab w:val="left" w:pos="4678"/>
          <w:tab w:val="left" w:pos="7655"/>
        </w:tabs>
      </w:pPr>
      <w:r w:rsidRPr="00F837E5">
        <w:t xml:space="preserve">VAT: </w:t>
      </w:r>
      <w:r w:rsidRPr="00F837E5">
        <w:tab/>
        <w:t xml:space="preserve">................................. zł, słownie: </w:t>
      </w:r>
      <w:r w:rsidRPr="00F837E5">
        <w:rPr>
          <w:bCs/>
        </w:rPr>
        <w:t>...............................................................złotych</w:t>
      </w:r>
    </w:p>
    <w:p w14:paraId="2130D7CA" w14:textId="77777777" w:rsidR="003F746B" w:rsidRPr="00F837E5" w:rsidRDefault="003F746B" w:rsidP="003F746B">
      <w:pPr>
        <w:pStyle w:val="Tekstpodstawowy"/>
        <w:tabs>
          <w:tab w:val="left" w:pos="4678"/>
          <w:tab w:val="left" w:pos="7655"/>
        </w:tabs>
      </w:pPr>
      <w:r w:rsidRPr="00F837E5">
        <w:t xml:space="preserve">cena brutto: ................................. zł, słownie: </w:t>
      </w:r>
      <w:r w:rsidRPr="00F837E5">
        <w:rPr>
          <w:bCs/>
        </w:rPr>
        <w:t>.................................................................złotych</w:t>
      </w:r>
    </w:p>
    <w:p w14:paraId="69D33619" w14:textId="77777777" w:rsidR="003F746B" w:rsidRPr="00F837E5" w:rsidRDefault="003F746B" w:rsidP="003F746B">
      <w:r w:rsidRPr="00F837E5">
        <w:t>Wysokość opustu dla:</w:t>
      </w:r>
    </w:p>
    <w:p w14:paraId="66CF557D" w14:textId="77777777" w:rsidR="003F746B" w:rsidRPr="00F837E5" w:rsidRDefault="003F746B" w:rsidP="003F746B">
      <w:pPr>
        <w:numPr>
          <w:ilvl w:val="0"/>
          <w:numId w:val="13"/>
        </w:numPr>
      </w:pPr>
      <w:r w:rsidRPr="00F837E5">
        <w:t>benzyny bezołowiowa Pb-95 ……………%</w:t>
      </w:r>
    </w:p>
    <w:p w14:paraId="3BD4CDCF" w14:textId="1726B726" w:rsidR="00944056" w:rsidRPr="00F837E5" w:rsidRDefault="003F746B" w:rsidP="00944056">
      <w:pPr>
        <w:numPr>
          <w:ilvl w:val="0"/>
          <w:numId w:val="13"/>
        </w:numPr>
      </w:pPr>
      <w:r w:rsidRPr="00F837E5">
        <w:t>oleju napędowy ON …………….%</w:t>
      </w:r>
    </w:p>
    <w:p w14:paraId="514580F0" w14:textId="77777777" w:rsidR="003F746B" w:rsidRPr="00F837E5" w:rsidRDefault="003F746B" w:rsidP="003F746B">
      <w:pPr>
        <w:pStyle w:val="Default"/>
        <w:rPr>
          <w:bCs/>
          <w:color w:val="auto"/>
        </w:rPr>
      </w:pPr>
    </w:p>
    <w:p w14:paraId="727057EB" w14:textId="53675216" w:rsidR="003F746B" w:rsidRPr="00F837E5" w:rsidRDefault="003F746B" w:rsidP="003F746B">
      <w:pPr>
        <w:pStyle w:val="Default"/>
        <w:rPr>
          <w:color w:val="auto"/>
        </w:rPr>
      </w:pPr>
      <w:r w:rsidRPr="00F837E5">
        <w:rPr>
          <w:bCs/>
          <w:color w:val="auto"/>
        </w:rPr>
        <w:t xml:space="preserve">Cena brutto za 1 litr paliwa podana w złotych w tabeli poniżej, została ustalona na podstawie cen obowiązujących na </w:t>
      </w:r>
      <w:r w:rsidR="00B02587">
        <w:rPr>
          <w:bCs/>
          <w:color w:val="auto"/>
        </w:rPr>
        <w:t xml:space="preserve">całodobowej </w:t>
      </w:r>
      <w:r w:rsidRPr="00F837E5">
        <w:rPr>
          <w:bCs/>
          <w:color w:val="auto"/>
        </w:rPr>
        <w:t xml:space="preserve">stacji paliwowej Wykonawcy zlokalizowanej </w:t>
      </w:r>
      <w:r w:rsidRPr="00F837E5">
        <w:rPr>
          <w:color w:val="auto"/>
        </w:rPr>
        <w:t>nie dalej niż 5 km od miasta Glinojeck</w:t>
      </w:r>
      <w:r w:rsidR="00B02587">
        <w:rPr>
          <w:color w:val="auto"/>
        </w:rPr>
        <w:t>, dostępnej Wykonawcy celem realizacji niniejszego  zamówienia</w:t>
      </w:r>
      <w:r w:rsidRPr="00F837E5">
        <w:rPr>
          <w:color w:val="auto"/>
        </w:rPr>
        <w:t xml:space="preserve"> z możliwością tankowania na niej: </w:t>
      </w:r>
    </w:p>
    <w:p w14:paraId="5AE9BF51" w14:textId="77777777" w:rsidR="003F746B" w:rsidRPr="00F837E5" w:rsidRDefault="003F746B" w:rsidP="003F746B">
      <w:pPr>
        <w:pStyle w:val="Default"/>
        <w:numPr>
          <w:ilvl w:val="0"/>
          <w:numId w:val="13"/>
        </w:numPr>
        <w:rPr>
          <w:color w:val="auto"/>
        </w:rPr>
      </w:pPr>
      <w:r w:rsidRPr="00F837E5">
        <w:rPr>
          <w:color w:val="auto"/>
        </w:rPr>
        <w:t>dla części 1 zamówienia: benzyny bezołowiowa Pb-95, oleju napędowy ON, ................................................................................................... (podać lokalizację stacji paliw)</w:t>
      </w:r>
      <w:r w:rsidRPr="00F837E5">
        <w:rPr>
          <w:bCs/>
          <w:color w:val="auto"/>
        </w:rPr>
        <w:t>,</w:t>
      </w:r>
    </w:p>
    <w:p w14:paraId="0FFA5EE1" w14:textId="7116CEFA" w:rsidR="003F746B" w:rsidRPr="00F837E5" w:rsidRDefault="003F746B" w:rsidP="004B3001">
      <w:pPr>
        <w:pStyle w:val="Default"/>
        <w:rPr>
          <w:bCs/>
          <w:color w:val="auto"/>
        </w:rPr>
      </w:pPr>
      <w:r w:rsidRPr="00F837E5">
        <w:rPr>
          <w:bCs/>
          <w:color w:val="auto"/>
        </w:rPr>
        <w:t>obowiązującej w dniu ogłoszenia o zamówieniu tj. w dniu 1</w:t>
      </w:r>
      <w:r w:rsidR="00944056">
        <w:rPr>
          <w:bCs/>
          <w:color w:val="auto"/>
        </w:rPr>
        <w:t>1</w:t>
      </w:r>
      <w:r w:rsidRPr="00F837E5">
        <w:rPr>
          <w:bCs/>
          <w:color w:val="auto"/>
        </w:rPr>
        <w:t>.1</w:t>
      </w:r>
      <w:r w:rsidR="00944056">
        <w:rPr>
          <w:bCs/>
          <w:color w:val="auto"/>
        </w:rPr>
        <w:t>2</w:t>
      </w:r>
      <w:r w:rsidRPr="00F837E5">
        <w:rPr>
          <w:bCs/>
          <w:color w:val="auto"/>
        </w:rPr>
        <w:t>.202</w:t>
      </w:r>
      <w:r>
        <w:rPr>
          <w:bCs/>
          <w:color w:val="auto"/>
        </w:rPr>
        <w:t>3</w:t>
      </w:r>
      <w:r w:rsidRPr="00F837E5">
        <w:rPr>
          <w:bCs/>
          <w:color w:val="auto"/>
        </w:rPr>
        <w:t xml:space="preserve"> r.</w:t>
      </w:r>
    </w:p>
    <w:p w14:paraId="1316A6B9" w14:textId="77777777" w:rsidR="003F746B" w:rsidRPr="00F837E5" w:rsidRDefault="003F746B" w:rsidP="003F746B">
      <w:pPr>
        <w:pStyle w:val="Default"/>
        <w:rPr>
          <w:bCs/>
          <w:color w:val="auto"/>
        </w:rPr>
      </w:pP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72"/>
        <w:gridCol w:w="1516"/>
        <w:gridCol w:w="1532"/>
        <w:gridCol w:w="880"/>
        <w:gridCol w:w="1227"/>
      </w:tblGrid>
      <w:tr w:rsidR="003F746B" w:rsidRPr="00F837E5" w14:paraId="589EF9A7" w14:textId="77777777" w:rsidTr="004B3001">
        <w:tc>
          <w:tcPr>
            <w:tcW w:w="567" w:type="dxa"/>
          </w:tcPr>
          <w:p w14:paraId="6706B789" w14:textId="77777777" w:rsidR="003F746B" w:rsidRPr="00F837E5" w:rsidRDefault="003F746B" w:rsidP="00467B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1843" w:type="dxa"/>
          </w:tcPr>
          <w:p w14:paraId="07BBE2AE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Przedmiot</w:t>
            </w:r>
          </w:p>
          <w:p w14:paraId="4DF3F3DE" w14:textId="77777777" w:rsidR="003F746B" w:rsidRPr="00F837E5" w:rsidRDefault="003F746B" w:rsidP="00467B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zamówienia</w:t>
            </w:r>
          </w:p>
        </w:tc>
        <w:tc>
          <w:tcPr>
            <w:tcW w:w="1772" w:type="dxa"/>
          </w:tcPr>
          <w:p w14:paraId="22DF7081" w14:textId="77777777" w:rsidR="003F746B" w:rsidRPr="00F837E5" w:rsidRDefault="003F746B" w:rsidP="00467B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cena</w:t>
            </w:r>
          </w:p>
          <w:p w14:paraId="70EBCB12" w14:textId="77777777" w:rsidR="003F746B" w:rsidRPr="00F837E5" w:rsidRDefault="003F746B" w:rsidP="00467B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jednostkowa brutto za</w:t>
            </w:r>
          </w:p>
          <w:p w14:paraId="20DA52F3" w14:textId="77777777" w:rsidR="003F746B" w:rsidRPr="00F837E5" w:rsidRDefault="003F746B" w:rsidP="00467B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1 litr paliwa z dnia</w:t>
            </w:r>
          </w:p>
          <w:p w14:paraId="72ACECD8" w14:textId="77777777" w:rsidR="003F746B" w:rsidRPr="00F837E5" w:rsidRDefault="003F746B" w:rsidP="00467B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ogłoszenia o</w:t>
            </w:r>
          </w:p>
          <w:p w14:paraId="6F071FFD" w14:textId="77777777" w:rsidR="003F746B" w:rsidRPr="00F837E5" w:rsidRDefault="003F746B" w:rsidP="00467B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zamówieniu na</w:t>
            </w:r>
          </w:p>
          <w:p w14:paraId="7F63211F" w14:textId="77777777" w:rsidR="003F746B" w:rsidRPr="00F837E5" w:rsidRDefault="003F746B" w:rsidP="00467B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stacji paliwowej</w:t>
            </w:r>
          </w:p>
          <w:p w14:paraId="18FA97FA" w14:textId="0804AA65" w:rsidR="003F746B" w:rsidRPr="00F837E5" w:rsidRDefault="003F746B" w:rsidP="00467B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 xml:space="preserve">Wykonawcy </w:t>
            </w:r>
          </w:p>
        </w:tc>
        <w:tc>
          <w:tcPr>
            <w:tcW w:w="1516" w:type="dxa"/>
          </w:tcPr>
          <w:p w14:paraId="60A51315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rFonts w:eastAsia="Arial,Bold"/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Przewidywana wielko</w:t>
            </w:r>
            <w:r w:rsidRPr="00F837E5">
              <w:rPr>
                <w:rFonts w:eastAsia="Arial,Bold"/>
                <w:b/>
                <w:bCs/>
                <w:sz w:val="18"/>
                <w:szCs w:val="18"/>
                <w:lang w:eastAsia="pl-PL"/>
              </w:rPr>
              <w:t>ść</w:t>
            </w:r>
          </w:p>
          <w:p w14:paraId="37D9EE7C" w14:textId="77777777" w:rsidR="003F746B" w:rsidRPr="00F837E5" w:rsidRDefault="003F746B" w:rsidP="00467B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zakupu</w:t>
            </w:r>
          </w:p>
        </w:tc>
        <w:tc>
          <w:tcPr>
            <w:tcW w:w="1532" w:type="dxa"/>
          </w:tcPr>
          <w:p w14:paraId="3E9EED6E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Ł</w:t>
            </w:r>
            <w:r w:rsidRPr="00F837E5">
              <w:rPr>
                <w:rFonts w:eastAsia="Arial,Bold"/>
                <w:b/>
                <w:bCs/>
                <w:sz w:val="18"/>
                <w:szCs w:val="18"/>
                <w:lang w:eastAsia="pl-PL"/>
              </w:rPr>
              <w:t>ą</w:t>
            </w:r>
            <w:r w:rsidRPr="00F837E5">
              <w:rPr>
                <w:b/>
                <w:bCs/>
                <w:sz w:val="18"/>
                <w:szCs w:val="18"/>
                <w:lang w:eastAsia="pl-PL"/>
              </w:rPr>
              <w:t>czna cena</w:t>
            </w:r>
          </w:p>
          <w:p w14:paraId="72075B64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brutto</w:t>
            </w:r>
          </w:p>
          <w:p w14:paraId="1F4A01A4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rFonts w:eastAsia="Arial,Bold"/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za realizacj</w:t>
            </w:r>
            <w:r w:rsidRPr="00F837E5">
              <w:rPr>
                <w:rFonts w:eastAsia="Arial,Bold"/>
                <w:b/>
                <w:bCs/>
                <w:sz w:val="18"/>
                <w:szCs w:val="18"/>
                <w:lang w:eastAsia="pl-PL"/>
              </w:rPr>
              <w:t>ę</w:t>
            </w:r>
          </w:p>
          <w:p w14:paraId="752DC339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zamówienia</w:t>
            </w:r>
          </w:p>
          <w:p w14:paraId="77A748F5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( w zł) ( kol .3 x</w:t>
            </w:r>
          </w:p>
          <w:p w14:paraId="67A6C488" w14:textId="77777777" w:rsidR="003F746B" w:rsidRPr="00F837E5" w:rsidRDefault="003F746B" w:rsidP="00467B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kol. 4 )</w:t>
            </w:r>
          </w:p>
        </w:tc>
        <w:tc>
          <w:tcPr>
            <w:tcW w:w="880" w:type="dxa"/>
          </w:tcPr>
          <w:p w14:paraId="03CE740B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Wysokość opustu</w:t>
            </w:r>
          </w:p>
          <w:p w14:paraId="22468D49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w %</w:t>
            </w:r>
          </w:p>
        </w:tc>
        <w:tc>
          <w:tcPr>
            <w:tcW w:w="1227" w:type="dxa"/>
          </w:tcPr>
          <w:p w14:paraId="07A6E158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Ł</w:t>
            </w:r>
            <w:r w:rsidRPr="00F837E5">
              <w:rPr>
                <w:rFonts w:eastAsia="Arial,Bold"/>
                <w:b/>
                <w:bCs/>
                <w:sz w:val="18"/>
                <w:szCs w:val="18"/>
                <w:lang w:eastAsia="pl-PL"/>
              </w:rPr>
              <w:t>ą</w:t>
            </w:r>
            <w:r w:rsidRPr="00F837E5">
              <w:rPr>
                <w:b/>
                <w:bCs/>
                <w:sz w:val="18"/>
                <w:szCs w:val="18"/>
                <w:lang w:eastAsia="pl-PL"/>
              </w:rPr>
              <w:t>czna cena</w:t>
            </w:r>
          </w:p>
          <w:p w14:paraId="281FACCF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brutto</w:t>
            </w:r>
          </w:p>
          <w:p w14:paraId="623551BF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rFonts w:eastAsia="Arial,Bold"/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za realizacj</w:t>
            </w:r>
            <w:r w:rsidRPr="00F837E5">
              <w:rPr>
                <w:rFonts w:eastAsia="Arial,Bold"/>
                <w:b/>
                <w:bCs/>
                <w:sz w:val="18"/>
                <w:szCs w:val="18"/>
                <w:lang w:eastAsia="pl-PL"/>
              </w:rPr>
              <w:t>ę</w:t>
            </w:r>
          </w:p>
          <w:p w14:paraId="328DF058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zamówienia</w:t>
            </w:r>
          </w:p>
          <w:p w14:paraId="0A4A1F49" w14:textId="77777777" w:rsidR="003F746B" w:rsidRPr="00F837E5" w:rsidRDefault="003F746B" w:rsidP="00467B0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po udzieleniu opustu</w:t>
            </w:r>
          </w:p>
        </w:tc>
      </w:tr>
      <w:tr w:rsidR="003F746B" w:rsidRPr="00F837E5" w14:paraId="1EE3B675" w14:textId="77777777" w:rsidTr="004B3001">
        <w:tc>
          <w:tcPr>
            <w:tcW w:w="567" w:type="dxa"/>
          </w:tcPr>
          <w:p w14:paraId="65DC561B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lastRenderedPageBreak/>
              <w:t>1</w:t>
            </w:r>
          </w:p>
        </w:tc>
        <w:tc>
          <w:tcPr>
            <w:tcW w:w="1843" w:type="dxa"/>
          </w:tcPr>
          <w:p w14:paraId="50E02CDD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2</w:t>
            </w:r>
          </w:p>
        </w:tc>
        <w:tc>
          <w:tcPr>
            <w:tcW w:w="1772" w:type="dxa"/>
          </w:tcPr>
          <w:p w14:paraId="4325F912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3</w:t>
            </w:r>
          </w:p>
        </w:tc>
        <w:tc>
          <w:tcPr>
            <w:tcW w:w="1516" w:type="dxa"/>
          </w:tcPr>
          <w:p w14:paraId="22D0F8C3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4</w:t>
            </w:r>
          </w:p>
        </w:tc>
        <w:tc>
          <w:tcPr>
            <w:tcW w:w="1532" w:type="dxa"/>
          </w:tcPr>
          <w:p w14:paraId="45E426C8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5</w:t>
            </w:r>
          </w:p>
        </w:tc>
        <w:tc>
          <w:tcPr>
            <w:tcW w:w="880" w:type="dxa"/>
          </w:tcPr>
          <w:p w14:paraId="5CB0AD9B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6</w:t>
            </w:r>
          </w:p>
        </w:tc>
        <w:tc>
          <w:tcPr>
            <w:tcW w:w="1227" w:type="dxa"/>
          </w:tcPr>
          <w:p w14:paraId="0101032E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7</w:t>
            </w:r>
          </w:p>
        </w:tc>
      </w:tr>
      <w:tr w:rsidR="003F746B" w:rsidRPr="00F837E5" w14:paraId="633D9D3D" w14:textId="77777777" w:rsidTr="004B3001">
        <w:tc>
          <w:tcPr>
            <w:tcW w:w="567" w:type="dxa"/>
          </w:tcPr>
          <w:p w14:paraId="20DB6991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1</w:t>
            </w:r>
          </w:p>
        </w:tc>
        <w:tc>
          <w:tcPr>
            <w:tcW w:w="1843" w:type="dxa"/>
          </w:tcPr>
          <w:p w14:paraId="1C6DB476" w14:textId="77777777" w:rsidR="003F746B" w:rsidRPr="00F837E5" w:rsidRDefault="003F746B" w:rsidP="00467B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 w:rsidRPr="00F837E5">
              <w:rPr>
                <w:bCs/>
                <w:color w:val="auto"/>
                <w:sz w:val="20"/>
                <w:szCs w:val="20"/>
              </w:rPr>
              <w:t>Benzyna</w:t>
            </w:r>
          </w:p>
          <w:p w14:paraId="37B0C75B" w14:textId="77777777" w:rsidR="003F746B" w:rsidRPr="00F837E5" w:rsidRDefault="003F746B" w:rsidP="00467B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 w:rsidRPr="00F837E5">
              <w:rPr>
                <w:bCs/>
                <w:color w:val="auto"/>
                <w:sz w:val="20"/>
                <w:szCs w:val="20"/>
              </w:rPr>
              <w:t>bezołowiowa Pb 95</w:t>
            </w:r>
          </w:p>
        </w:tc>
        <w:tc>
          <w:tcPr>
            <w:tcW w:w="1772" w:type="dxa"/>
          </w:tcPr>
          <w:p w14:paraId="13DCBDE6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1516" w:type="dxa"/>
          </w:tcPr>
          <w:p w14:paraId="166DD575" w14:textId="169C8D34" w:rsidR="003F746B" w:rsidRPr="00F837E5" w:rsidRDefault="00944056" w:rsidP="00467B00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  <w:r w:rsidR="003F746B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>7</w:t>
            </w:r>
            <w:r w:rsidR="003F746B">
              <w:rPr>
                <w:bCs/>
                <w:color w:val="auto"/>
              </w:rPr>
              <w:t>00</w:t>
            </w:r>
          </w:p>
        </w:tc>
        <w:tc>
          <w:tcPr>
            <w:tcW w:w="1532" w:type="dxa"/>
          </w:tcPr>
          <w:p w14:paraId="0EA2A620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880" w:type="dxa"/>
          </w:tcPr>
          <w:p w14:paraId="10CBCB15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....%</w:t>
            </w:r>
          </w:p>
        </w:tc>
        <w:tc>
          <w:tcPr>
            <w:tcW w:w="1227" w:type="dxa"/>
          </w:tcPr>
          <w:p w14:paraId="753A939B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</w:p>
        </w:tc>
      </w:tr>
      <w:tr w:rsidR="003F746B" w:rsidRPr="00F837E5" w14:paraId="0514CEED" w14:textId="77777777" w:rsidTr="004B3001">
        <w:tc>
          <w:tcPr>
            <w:tcW w:w="567" w:type="dxa"/>
          </w:tcPr>
          <w:p w14:paraId="4DC617C8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2</w:t>
            </w:r>
          </w:p>
        </w:tc>
        <w:tc>
          <w:tcPr>
            <w:tcW w:w="1843" w:type="dxa"/>
          </w:tcPr>
          <w:p w14:paraId="438B3FB4" w14:textId="77777777" w:rsidR="003F746B" w:rsidRPr="00F837E5" w:rsidRDefault="003F746B" w:rsidP="00467B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 w:rsidRPr="00F837E5">
              <w:rPr>
                <w:bCs/>
                <w:color w:val="auto"/>
                <w:sz w:val="20"/>
                <w:szCs w:val="20"/>
              </w:rPr>
              <w:t>Olej napędowy</w:t>
            </w:r>
          </w:p>
        </w:tc>
        <w:tc>
          <w:tcPr>
            <w:tcW w:w="1772" w:type="dxa"/>
          </w:tcPr>
          <w:p w14:paraId="5017B362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1516" w:type="dxa"/>
          </w:tcPr>
          <w:p w14:paraId="38498C05" w14:textId="056C7581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  <w:r w:rsidR="00944056">
              <w:rPr>
                <w:bCs/>
                <w:color w:val="auto"/>
              </w:rPr>
              <w:t>7</w:t>
            </w:r>
            <w:r w:rsidRPr="00F837E5">
              <w:rPr>
                <w:bCs/>
                <w:color w:val="auto"/>
              </w:rPr>
              <w:t xml:space="preserve"> 000</w:t>
            </w:r>
          </w:p>
        </w:tc>
        <w:tc>
          <w:tcPr>
            <w:tcW w:w="1532" w:type="dxa"/>
          </w:tcPr>
          <w:p w14:paraId="788D785A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880" w:type="dxa"/>
          </w:tcPr>
          <w:p w14:paraId="664EFB0C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.....%</w:t>
            </w:r>
          </w:p>
        </w:tc>
        <w:tc>
          <w:tcPr>
            <w:tcW w:w="1227" w:type="dxa"/>
          </w:tcPr>
          <w:p w14:paraId="7F01D9FE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</w:p>
        </w:tc>
      </w:tr>
      <w:tr w:rsidR="003F746B" w:rsidRPr="00F837E5" w14:paraId="377DBA5F" w14:textId="77777777" w:rsidTr="004B3001">
        <w:tc>
          <w:tcPr>
            <w:tcW w:w="567" w:type="dxa"/>
          </w:tcPr>
          <w:p w14:paraId="5D1693DE" w14:textId="4B1F7029" w:rsidR="003F746B" w:rsidRPr="00F837E5" w:rsidRDefault="004B3001" w:rsidP="00467B00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1843" w:type="dxa"/>
          </w:tcPr>
          <w:p w14:paraId="463391B3" w14:textId="60CB44AF" w:rsidR="003F746B" w:rsidRPr="00F837E5" w:rsidRDefault="003F746B" w:rsidP="00467B00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 w:rsidRPr="00F837E5">
              <w:rPr>
                <w:bCs/>
                <w:color w:val="auto"/>
                <w:sz w:val="20"/>
                <w:szCs w:val="20"/>
              </w:rPr>
              <w:t xml:space="preserve">Razem </w:t>
            </w:r>
          </w:p>
        </w:tc>
        <w:tc>
          <w:tcPr>
            <w:tcW w:w="1772" w:type="dxa"/>
          </w:tcPr>
          <w:p w14:paraId="43696901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1516" w:type="dxa"/>
          </w:tcPr>
          <w:p w14:paraId="3DEE1132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1532" w:type="dxa"/>
          </w:tcPr>
          <w:p w14:paraId="71169017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880" w:type="dxa"/>
          </w:tcPr>
          <w:p w14:paraId="09A2B5E6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1227" w:type="dxa"/>
          </w:tcPr>
          <w:p w14:paraId="4228EFA1" w14:textId="77777777" w:rsidR="003F746B" w:rsidRPr="00F837E5" w:rsidRDefault="003F746B" w:rsidP="00467B00">
            <w:pPr>
              <w:pStyle w:val="Default"/>
              <w:rPr>
                <w:bCs/>
                <w:color w:val="auto"/>
              </w:rPr>
            </w:pPr>
          </w:p>
        </w:tc>
      </w:tr>
    </w:tbl>
    <w:p w14:paraId="7E64E8C4" w14:textId="77777777" w:rsidR="004B3001" w:rsidRDefault="004B3001" w:rsidP="004B3001">
      <w:pPr>
        <w:rPr>
          <w:b/>
          <w:bCs/>
        </w:rPr>
      </w:pPr>
    </w:p>
    <w:p w14:paraId="6BCF41F9" w14:textId="15851055" w:rsidR="004B3001" w:rsidRPr="004B3001" w:rsidRDefault="004B3001" w:rsidP="004B3001">
      <w:pPr>
        <w:rPr>
          <w:b/>
          <w:bCs/>
          <w:u w:val="single"/>
        </w:rPr>
      </w:pPr>
      <w:r w:rsidRPr="004B3001">
        <w:rPr>
          <w:b/>
          <w:bCs/>
          <w:u w:val="single"/>
        </w:rPr>
        <w:t>Część 2)</w:t>
      </w:r>
    </w:p>
    <w:p w14:paraId="0922D0F7" w14:textId="77777777" w:rsidR="004B3001" w:rsidRPr="00F837E5" w:rsidRDefault="004B3001" w:rsidP="004B3001">
      <w:pPr>
        <w:pStyle w:val="Tekstpodstawowy"/>
        <w:tabs>
          <w:tab w:val="left" w:pos="1276"/>
          <w:tab w:val="left" w:pos="4678"/>
          <w:tab w:val="left" w:pos="7655"/>
        </w:tabs>
      </w:pPr>
      <w:r w:rsidRPr="00F837E5">
        <w:t xml:space="preserve">cena netto: ................................. zł, słownie: </w:t>
      </w:r>
      <w:r w:rsidRPr="00F837E5">
        <w:rPr>
          <w:bCs/>
        </w:rPr>
        <w:t>................................................................. złotych</w:t>
      </w:r>
    </w:p>
    <w:p w14:paraId="17B74F9A" w14:textId="77777777" w:rsidR="004B3001" w:rsidRPr="00F837E5" w:rsidRDefault="004B3001" w:rsidP="004B3001">
      <w:pPr>
        <w:pStyle w:val="Tekstpodstawowy"/>
        <w:tabs>
          <w:tab w:val="left" w:pos="1276"/>
          <w:tab w:val="left" w:pos="4678"/>
          <w:tab w:val="left" w:pos="7655"/>
        </w:tabs>
      </w:pPr>
      <w:r w:rsidRPr="00F837E5">
        <w:t xml:space="preserve">VAT: </w:t>
      </w:r>
      <w:r w:rsidRPr="00F837E5">
        <w:tab/>
        <w:t xml:space="preserve">................................. zł, słownie: </w:t>
      </w:r>
      <w:r w:rsidRPr="00F837E5">
        <w:rPr>
          <w:bCs/>
        </w:rPr>
        <w:t>...............................................................złotych</w:t>
      </w:r>
    </w:p>
    <w:p w14:paraId="6E757F70" w14:textId="77777777" w:rsidR="004B3001" w:rsidRPr="00F837E5" w:rsidRDefault="004B3001" w:rsidP="004B3001">
      <w:pPr>
        <w:pStyle w:val="Tekstpodstawowy"/>
        <w:tabs>
          <w:tab w:val="left" w:pos="4678"/>
          <w:tab w:val="left" w:pos="7655"/>
        </w:tabs>
      </w:pPr>
      <w:r w:rsidRPr="00F837E5">
        <w:t xml:space="preserve">cena brutto: ................................. zł, słownie: </w:t>
      </w:r>
      <w:r w:rsidRPr="00F837E5">
        <w:rPr>
          <w:bCs/>
        </w:rPr>
        <w:t>.................................................................złotych</w:t>
      </w:r>
    </w:p>
    <w:p w14:paraId="2CA6EA3E" w14:textId="77777777" w:rsidR="004B3001" w:rsidRPr="00F837E5" w:rsidRDefault="004B3001" w:rsidP="004B3001">
      <w:r w:rsidRPr="00F837E5">
        <w:t>Wysokość opustu dla:</w:t>
      </w:r>
    </w:p>
    <w:p w14:paraId="605D7C7B" w14:textId="77777777" w:rsidR="004B3001" w:rsidRPr="00F837E5" w:rsidRDefault="004B3001" w:rsidP="004B3001">
      <w:pPr>
        <w:numPr>
          <w:ilvl w:val="0"/>
          <w:numId w:val="13"/>
        </w:numPr>
      </w:pPr>
      <w:r w:rsidRPr="00F837E5">
        <w:t>skroplonego gazu ropopochodnego LPG ………………%</w:t>
      </w:r>
    </w:p>
    <w:p w14:paraId="7D7D6DEB" w14:textId="77777777" w:rsidR="004B3001" w:rsidRPr="00F837E5" w:rsidRDefault="004B3001" w:rsidP="004B3001">
      <w:pPr>
        <w:pStyle w:val="Default"/>
        <w:rPr>
          <w:bCs/>
          <w:color w:val="auto"/>
        </w:rPr>
      </w:pPr>
    </w:p>
    <w:p w14:paraId="4FEEDE82" w14:textId="1AA0E6E6" w:rsidR="004B3001" w:rsidRPr="00F837E5" w:rsidRDefault="004B3001" w:rsidP="004B3001">
      <w:pPr>
        <w:pStyle w:val="Default"/>
        <w:rPr>
          <w:color w:val="auto"/>
        </w:rPr>
      </w:pPr>
      <w:r w:rsidRPr="00F837E5">
        <w:rPr>
          <w:bCs/>
          <w:color w:val="auto"/>
        </w:rPr>
        <w:t xml:space="preserve">Cena brutto za 1 litr paliwa podana w złotych w tabeli poniżej, została ustalona na podstawie cen obowiązujących na </w:t>
      </w:r>
      <w:r w:rsidR="00B02587">
        <w:rPr>
          <w:bCs/>
          <w:color w:val="auto"/>
        </w:rPr>
        <w:t xml:space="preserve">całodobowej </w:t>
      </w:r>
      <w:r w:rsidRPr="00F837E5">
        <w:rPr>
          <w:bCs/>
          <w:color w:val="auto"/>
        </w:rPr>
        <w:t xml:space="preserve">stacji paliwowej Wykonawcy zlokalizowanej </w:t>
      </w:r>
      <w:r w:rsidRPr="00F837E5">
        <w:rPr>
          <w:color w:val="auto"/>
        </w:rPr>
        <w:t>nie dalej niż 5 km od miasta Glinojeck</w:t>
      </w:r>
      <w:r w:rsidR="00B02587">
        <w:rPr>
          <w:color w:val="auto"/>
        </w:rPr>
        <w:t>,</w:t>
      </w:r>
      <w:r w:rsidR="00B02587" w:rsidRPr="00B02587">
        <w:rPr>
          <w:color w:val="auto"/>
        </w:rPr>
        <w:t xml:space="preserve"> </w:t>
      </w:r>
      <w:r w:rsidR="00B02587">
        <w:rPr>
          <w:color w:val="auto"/>
        </w:rPr>
        <w:t>dostępnej Wykonawcy celem realizacji niniejszego  zamówienia</w:t>
      </w:r>
      <w:r w:rsidRPr="00F837E5">
        <w:rPr>
          <w:color w:val="auto"/>
        </w:rPr>
        <w:t xml:space="preserve"> z możliwością tankowania na niej: </w:t>
      </w:r>
    </w:p>
    <w:p w14:paraId="042BA6D4" w14:textId="77777777" w:rsidR="004B3001" w:rsidRPr="00F837E5" w:rsidRDefault="004B3001" w:rsidP="004B3001">
      <w:pPr>
        <w:pStyle w:val="Default"/>
        <w:numPr>
          <w:ilvl w:val="0"/>
          <w:numId w:val="13"/>
        </w:numPr>
        <w:rPr>
          <w:bCs/>
          <w:color w:val="auto"/>
        </w:rPr>
      </w:pPr>
      <w:r w:rsidRPr="00F837E5">
        <w:rPr>
          <w:color w:val="auto"/>
        </w:rPr>
        <w:t>dla części 2 zamówienia: skroplonego gazu ropopochodnego LPG tj. ................................................................................................... (podać lokalizację stacji paliw)</w:t>
      </w:r>
      <w:r w:rsidRPr="00F837E5">
        <w:rPr>
          <w:bCs/>
          <w:color w:val="auto"/>
        </w:rPr>
        <w:t xml:space="preserve">, </w:t>
      </w:r>
    </w:p>
    <w:p w14:paraId="3975B650" w14:textId="130F521F" w:rsidR="004B3001" w:rsidRPr="00F837E5" w:rsidRDefault="004B3001" w:rsidP="004B3001">
      <w:pPr>
        <w:pStyle w:val="Default"/>
        <w:rPr>
          <w:bCs/>
          <w:color w:val="auto"/>
        </w:rPr>
      </w:pPr>
      <w:r w:rsidRPr="00F837E5">
        <w:rPr>
          <w:bCs/>
          <w:color w:val="auto"/>
        </w:rPr>
        <w:t>obowiązującej w dniu ogłoszenia o zamówieniu tj. w dniu 1</w:t>
      </w:r>
      <w:r>
        <w:rPr>
          <w:bCs/>
          <w:color w:val="auto"/>
        </w:rPr>
        <w:t>1</w:t>
      </w:r>
      <w:r w:rsidRPr="00F837E5">
        <w:rPr>
          <w:bCs/>
          <w:color w:val="auto"/>
        </w:rPr>
        <w:t>.1</w:t>
      </w:r>
      <w:r>
        <w:rPr>
          <w:bCs/>
          <w:color w:val="auto"/>
        </w:rPr>
        <w:t>2</w:t>
      </w:r>
      <w:r w:rsidRPr="00F837E5">
        <w:rPr>
          <w:bCs/>
          <w:color w:val="auto"/>
        </w:rPr>
        <w:t>.202</w:t>
      </w:r>
      <w:r>
        <w:rPr>
          <w:bCs/>
          <w:color w:val="auto"/>
        </w:rPr>
        <w:t>3</w:t>
      </w:r>
      <w:r w:rsidRPr="00F837E5">
        <w:rPr>
          <w:bCs/>
          <w:color w:val="auto"/>
        </w:rPr>
        <w:t xml:space="preserve"> r.</w:t>
      </w:r>
    </w:p>
    <w:p w14:paraId="73DFEA42" w14:textId="77777777" w:rsidR="004B3001" w:rsidRPr="00F837E5" w:rsidRDefault="004B3001" w:rsidP="004B3001">
      <w:pPr>
        <w:pStyle w:val="Default"/>
        <w:rPr>
          <w:bCs/>
          <w:color w:val="auto"/>
        </w:rPr>
      </w:pP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72"/>
        <w:gridCol w:w="1516"/>
        <w:gridCol w:w="1532"/>
        <w:gridCol w:w="880"/>
        <w:gridCol w:w="1227"/>
      </w:tblGrid>
      <w:tr w:rsidR="004B3001" w:rsidRPr="00F837E5" w14:paraId="6DE35812" w14:textId="77777777" w:rsidTr="004B3001">
        <w:tc>
          <w:tcPr>
            <w:tcW w:w="567" w:type="dxa"/>
          </w:tcPr>
          <w:p w14:paraId="702AE5F4" w14:textId="77777777" w:rsidR="004B3001" w:rsidRPr="00F837E5" w:rsidRDefault="004B3001" w:rsidP="00E562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1843" w:type="dxa"/>
          </w:tcPr>
          <w:p w14:paraId="38C4A4C6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Przedmiot</w:t>
            </w:r>
          </w:p>
          <w:p w14:paraId="6AF1FF64" w14:textId="77777777" w:rsidR="004B3001" w:rsidRPr="00F837E5" w:rsidRDefault="004B3001" w:rsidP="00E562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zamówienia</w:t>
            </w:r>
          </w:p>
        </w:tc>
        <w:tc>
          <w:tcPr>
            <w:tcW w:w="1772" w:type="dxa"/>
          </w:tcPr>
          <w:p w14:paraId="60DF99C2" w14:textId="77777777" w:rsidR="004B3001" w:rsidRPr="00F837E5" w:rsidRDefault="004B3001" w:rsidP="00E562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cena</w:t>
            </w:r>
          </w:p>
          <w:p w14:paraId="7D1AA02F" w14:textId="77777777" w:rsidR="004B3001" w:rsidRPr="00F837E5" w:rsidRDefault="004B3001" w:rsidP="00E562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jednostkowa brutto za</w:t>
            </w:r>
          </w:p>
          <w:p w14:paraId="01801CD2" w14:textId="77777777" w:rsidR="004B3001" w:rsidRPr="00F837E5" w:rsidRDefault="004B3001" w:rsidP="00E562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1 litr paliwa z dnia</w:t>
            </w:r>
          </w:p>
          <w:p w14:paraId="2ADE4D94" w14:textId="77777777" w:rsidR="004B3001" w:rsidRPr="00F837E5" w:rsidRDefault="004B3001" w:rsidP="00E562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ogłoszenia o</w:t>
            </w:r>
          </w:p>
          <w:p w14:paraId="2D52DD77" w14:textId="77777777" w:rsidR="004B3001" w:rsidRPr="00F837E5" w:rsidRDefault="004B3001" w:rsidP="00E562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zamówieniu na</w:t>
            </w:r>
          </w:p>
          <w:p w14:paraId="5F06F422" w14:textId="77777777" w:rsidR="004B3001" w:rsidRPr="00F837E5" w:rsidRDefault="004B3001" w:rsidP="00E562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stacji paliwowej</w:t>
            </w:r>
          </w:p>
          <w:p w14:paraId="28D0B301" w14:textId="77777777" w:rsidR="004B3001" w:rsidRPr="00F837E5" w:rsidRDefault="004B3001" w:rsidP="00E562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 xml:space="preserve">Wykonawcy </w:t>
            </w:r>
          </w:p>
        </w:tc>
        <w:tc>
          <w:tcPr>
            <w:tcW w:w="1516" w:type="dxa"/>
          </w:tcPr>
          <w:p w14:paraId="696FE5B5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rFonts w:eastAsia="Arial,Bold"/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Przewidywana wielko</w:t>
            </w:r>
            <w:r w:rsidRPr="00F837E5">
              <w:rPr>
                <w:rFonts w:eastAsia="Arial,Bold"/>
                <w:b/>
                <w:bCs/>
                <w:sz w:val="18"/>
                <w:szCs w:val="18"/>
                <w:lang w:eastAsia="pl-PL"/>
              </w:rPr>
              <w:t>ść</w:t>
            </w:r>
          </w:p>
          <w:p w14:paraId="04CC4160" w14:textId="77777777" w:rsidR="004B3001" w:rsidRPr="00F837E5" w:rsidRDefault="004B3001" w:rsidP="00E562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zakupu</w:t>
            </w:r>
          </w:p>
        </w:tc>
        <w:tc>
          <w:tcPr>
            <w:tcW w:w="1532" w:type="dxa"/>
          </w:tcPr>
          <w:p w14:paraId="2AF4B394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Ł</w:t>
            </w:r>
            <w:r w:rsidRPr="00F837E5">
              <w:rPr>
                <w:rFonts w:eastAsia="Arial,Bold"/>
                <w:b/>
                <w:bCs/>
                <w:sz w:val="18"/>
                <w:szCs w:val="18"/>
                <w:lang w:eastAsia="pl-PL"/>
              </w:rPr>
              <w:t>ą</w:t>
            </w:r>
            <w:r w:rsidRPr="00F837E5">
              <w:rPr>
                <w:b/>
                <w:bCs/>
                <w:sz w:val="18"/>
                <w:szCs w:val="18"/>
                <w:lang w:eastAsia="pl-PL"/>
              </w:rPr>
              <w:t>czna cena</w:t>
            </w:r>
          </w:p>
          <w:p w14:paraId="0899F4FC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brutto</w:t>
            </w:r>
          </w:p>
          <w:p w14:paraId="15580E36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rFonts w:eastAsia="Arial,Bold"/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za realizacj</w:t>
            </w:r>
            <w:r w:rsidRPr="00F837E5">
              <w:rPr>
                <w:rFonts w:eastAsia="Arial,Bold"/>
                <w:b/>
                <w:bCs/>
                <w:sz w:val="18"/>
                <w:szCs w:val="18"/>
                <w:lang w:eastAsia="pl-PL"/>
              </w:rPr>
              <w:t>ę</w:t>
            </w:r>
          </w:p>
          <w:p w14:paraId="6E25FCF7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zamówienia</w:t>
            </w:r>
          </w:p>
          <w:p w14:paraId="42667748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( w zł) ( kol .3 x</w:t>
            </w:r>
          </w:p>
          <w:p w14:paraId="6FFAE031" w14:textId="77777777" w:rsidR="004B3001" w:rsidRPr="00F837E5" w:rsidRDefault="004B3001" w:rsidP="00E562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837E5">
              <w:rPr>
                <w:b/>
                <w:bCs/>
                <w:color w:val="auto"/>
                <w:sz w:val="18"/>
                <w:szCs w:val="18"/>
              </w:rPr>
              <w:t>kol. 4 )</w:t>
            </w:r>
          </w:p>
        </w:tc>
        <w:tc>
          <w:tcPr>
            <w:tcW w:w="880" w:type="dxa"/>
          </w:tcPr>
          <w:p w14:paraId="0677AC3E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Wysokość opustu</w:t>
            </w:r>
          </w:p>
          <w:p w14:paraId="3817847D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w %</w:t>
            </w:r>
          </w:p>
        </w:tc>
        <w:tc>
          <w:tcPr>
            <w:tcW w:w="1227" w:type="dxa"/>
          </w:tcPr>
          <w:p w14:paraId="79429190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Ł</w:t>
            </w:r>
            <w:r w:rsidRPr="00F837E5">
              <w:rPr>
                <w:rFonts w:eastAsia="Arial,Bold"/>
                <w:b/>
                <w:bCs/>
                <w:sz w:val="18"/>
                <w:szCs w:val="18"/>
                <w:lang w:eastAsia="pl-PL"/>
              </w:rPr>
              <w:t>ą</w:t>
            </w:r>
            <w:r w:rsidRPr="00F837E5">
              <w:rPr>
                <w:b/>
                <w:bCs/>
                <w:sz w:val="18"/>
                <w:szCs w:val="18"/>
                <w:lang w:eastAsia="pl-PL"/>
              </w:rPr>
              <w:t>czna cena</w:t>
            </w:r>
          </w:p>
          <w:p w14:paraId="09D73F92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brutto</w:t>
            </w:r>
          </w:p>
          <w:p w14:paraId="21AE7A11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rFonts w:eastAsia="Arial,Bold"/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za realizacj</w:t>
            </w:r>
            <w:r w:rsidRPr="00F837E5">
              <w:rPr>
                <w:rFonts w:eastAsia="Arial,Bold"/>
                <w:b/>
                <w:bCs/>
                <w:sz w:val="18"/>
                <w:szCs w:val="18"/>
                <w:lang w:eastAsia="pl-PL"/>
              </w:rPr>
              <w:t>ę</w:t>
            </w:r>
          </w:p>
          <w:p w14:paraId="3D8D903A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zamówienia</w:t>
            </w:r>
          </w:p>
          <w:p w14:paraId="7AE2E7CB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pl-PL"/>
              </w:rPr>
            </w:pPr>
            <w:r w:rsidRPr="00F837E5">
              <w:rPr>
                <w:b/>
                <w:bCs/>
                <w:sz w:val="18"/>
                <w:szCs w:val="18"/>
                <w:lang w:eastAsia="pl-PL"/>
              </w:rPr>
              <w:t>po udzieleniu opustu</w:t>
            </w:r>
          </w:p>
        </w:tc>
      </w:tr>
      <w:tr w:rsidR="004B3001" w:rsidRPr="00F837E5" w14:paraId="01820C39" w14:textId="77777777" w:rsidTr="004B3001">
        <w:tc>
          <w:tcPr>
            <w:tcW w:w="567" w:type="dxa"/>
          </w:tcPr>
          <w:p w14:paraId="45B69829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1</w:t>
            </w:r>
          </w:p>
        </w:tc>
        <w:tc>
          <w:tcPr>
            <w:tcW w:w="1843" w:type="dxa"/>
          </w:tcPr>
          <w:p w14:paraId="08F82CD9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2</w:t>
            </w:r>
          </w:p>
        </w:tc>
        <w:tc>
          <w:tcPr>
            <w:tcW w:w="1772" w:type="dxa"/>
          </w:tcPr>
          <w:p w14:paraId="33DD2D0A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3</w:t>
            </w:r>
          </w:p>
        </w:tc>
        <w:tc>
          <w:tcPr>
            <w:tcW w:w="1516" w:type="dxa"/>
          </w:tcPr>
          <w:p w14:paraId="4715B8EA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4</w:t>
            </w:r>
          </w:p>
        </w:tc>
        <w:tc>
          <w:tcPr>
            <w:tcW w:w="1532" w:type="dxa"/>
          </w:tcPr>
          <w:p w14:paraId="2763D282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5</w:t>
            </w:r>
          </w:p>
        </w:tc>
        <w:tc>
          <w:tcPr>
            <w:tcW w:w="880" w:type="dxa"/>
          </w:tcPr>
          <w:p w14:paraId="3B8F957A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6</w:t>
            </w:r>
          </w:p>
        </w:tc>
        <w:tc>
          <w:tcPr>
            <w:tcW w:w="1227" w:type="dxa"/>
          </w:tcPr>
          <w:p w14:paraId="0E663168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7</w:t>
            </w:r>
          </w:p>
        </w:tc>
      </w:tr>
      <w:tr w:rsidR="004B3001" w:rsidRPr="00F837E5" w14:paraId="7F0ED5A1" w14:textId="77777777" w:rsidTr="004B3001">
        <w:tc>
          <w:tcPr>
            <w:tcW w:w="567" w:type="dxa"/>
          </w:tcPr>
          <w:p w14:paraId="59F4AD61" w14:textId="78E67504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1843" w:type="dxa"/>
          </w:tcPr>
          <w:p w14:paraId="1AAC516F" w14:textId="77777777" w:rsidR="004B3001" w:rsidRPr="00F837E5" w:rsidRDefault="004B3001" w:rsidP="00E562A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pl-PL"/>
              </w:rPr>
            </w:pPr>
            <w:r w:rsidRPr="00F837E5">
              <w:rPr>
                <w:bCs/>
                <w:sz w:val="20"/>
                <w:szCs w:val="20"/>
                <w:lang w:eastAsia="pl-PL"/>
              </w:rPr>
              <w:t>Skroplony gaz</w:t>
            </w:r>
          </w:p>
          <w:p w14:paraId="5FBCD814" w14:textId="77777777" w:rsidR="004B3001" w:rsidRPr="00F837E5" w:rsidRDefault="004B3001" w:rsidP="00E562A2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 w:rsidRPr="00F837E5">
              <w:rPr>
                <w:bCs/>
                <w:color w:val="auto"/>
                <w:sz w:val="20"/>
                <w:szCs w:val="20"/>
              </w:rPr>
              <w:t>ropopochodny</w:t>
            </w:r>
          </w:p>
        </w:tc>
        <w:tc>
          <w:tcPr>
            <w:tcW w:w="1772" w:type="dxa"/>
          </w:tcPr>
          <w:p w14:paraId="6ABA5F6A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1516" w:type="dxa"/>
          </w:tcPr>
          <w:p w14:paraId="0AEB51C8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  <w:r w:rsidRPr="00F837E5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>4</w:t>
            </w:r>
            <w:r w:rsidRPr="00F837E5">
              <w:rPr>
                <w:bCs/>
                <w:color w:val="auto"/>
              </w:rPr>
              <w:t>00</w:t>
            </w:r>
          </w:p>
        </w:tc>
        <w:tc>
          <w:tcPr>
            <w:tcW w:w="1532" w:type="dxa"/>
          </w:tcPr>
          <w:p w14:paraId="00AD2B32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880" w:type="dxa"/>
          </w:tcPr>
          <w:p w14:paraId="0E5EBFDC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  <w:r w:rsidRPr="00F837E5">
              <w:rPr>
                <w:bCs/>
                <w:color w:val="auto"/>
              </w:rPr>
              <w:t>.....%</w:t>
            </w:r>
          </w:p>
        </w:tc>
        <w:tc>
          <w:tcPr>
            <w:tcW w:w="1227" w:type="dxa"/>
          </w:tcPr>
          <w:p w14:paraId="63F31238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</w:p>
        </w:tc>
      </w:tr>
      <w:tr w:rsidR="004B3001" w:rsidRPr="00F837E5" w14:paraId="5BA68C22" w14:textId="77777777" w:rsidTr="004B3001">
        <w:tc>
          <w:tcPr>
            <w:tcW w:w="567" w:type="dxa"/>
          </w:tcPr>
          <w:p w14:paraId="77267D91" w14:textId="51951FF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1843" w:type="dxa"/>
          </w:tcPr>
          <w:p w14:paraId="1AAC1C17" w14:textId="60F8286F" w:rsidR="004B3001" w:rsidRPr="00F837E5" w:rsidRDefault="004B3001" w:rsidP="00E562A2">
            <w:pPr>
              <w:pStyle w:val="Default"/>
              <w:rPr>
                <w:bCs/>
                <w:color w:val="auto"/>
                <w:sz w:val="20"/>
                <w:szCs w:val="20"/>
              </w:rPr>
            </w:pPr>
            <w:r w:rsidRPr="00F837E5">
              <w:rPr>
                <w:bCs/>
                <w:color w:val="auto"/>
                <w:sz w:val="20"/>
                <w:szCs w:val="20"/>
              </w:rPr>
              <w:t xml:space="preserve">Razem </w:t>
            </w:r>
          </w:p>
        </w:tc>
        <w:tc>
          <w:tcPr>
            <w:tcW w:w="1772" w:type="dxa"/>
          </w:tcPr>
          <w:p w14:paraId="57BE4DEF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1516" w:type="dxa"/>
          </w:tcPr>
          <w:p w14:paraId="3AC0B0C7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1532" w:type="dxa"/>
          </w:tcPr>
          <w:p w14:paraId="0D4A8BCD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880" w:type="dxa"/>
          </w:tcPr>
          <w:p w14:paraId="7FE1F236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</w:p>
        </w:tc>
        <w:tc>
          <w:tcPr>
            <w:tcW w:w="1227" w:type="dxa"/>
          </w:tcPr>
          <w:p w14:paraId="1A161168" w14:textId="77777777" w:rsidR="004B3001" w:rsidRPr="00F837E5" w:rsidRDefault="004B3001" w:rsidP="00E562A2">
            <w:pPr>
              <w:pStyle w:val="Default"/>
              <w:rPr>
                <w:bCs/>
                <w:color w:val="auto"/>
              </w:rPr>
            </w:pPr>
          </w:p>
        </w:tc>
      </w:tr>
    </w:tbl>
    <w:p w14:paraId="6D63A1E8" w14:textId="77777777" w:rsidR="003F746B" w:rsidRDefault="003F746B" w:rsidP="003F746B">
      <w:pPr>
        <w:pStyle w:val="Tekstpodstawowy"/>
        <w:tabs>
          <w:tab w:val="left" w:pos="4678"/>
          <w:tab w:val="left" w:pos="7655"/>
        </w:tabs>
      </w:pPr>
    </w:p>
    <w:p w14:paraId="0A815808" w14:textId="77777777" w:rsidR="004B3001" w:rsidRPr="00F837E5" w:rsidRDefault="004B3001" w:rsidP="003F746B">
      <w:pPr>
        <w:pStyle w:val="Tekstpodstawowy"/>
        <w:tabs>
          <w:tab w:val="left" w:pos="4678"/>
          <w:tab w:val="left" w:pos="7655"/>
        </w:tabs>
      </w:pPr>
    </w:p>
    <w:p w14:paraId="2247217E" w14:textId="77777777" w:rsidR="003F746B" w:rsidRPr="00F837E5" w:rsidRDefault="003F746B" w:rsidP="003F746B">
      <w:pPr>
        <w:pStyle w:val="Default"/>
        <w:jc w:val="both"/>
        <w:rPr>
          <w:bCs/>
          <w:color w:val="auto"/>
        </w:rPr>
      </w:pPr>
      <w:r w:rsidRPr="00F837E5">
        <w:rPr>
          <w:bCs/>
          <w:color w:val="auto"/>
        </w:rPr>
        <w:t>Oświadczamy, że zadeklarowane ceny zawierają wszystkie koszty składające się na należyte wykonanie przedmiotu zamówienia.</w:t>
      </w:r>
    </w:p>
    <w:p w14:paraId="1DDC9AF1" w14:textId="77777777" w:rsidR="003F746B" w:rsidRPr="00F837E5" w:rsidRDefault="003F746B" w:rsidP="003F746B">
      <w:pPr>
        <w:pStyle w:val="Default"/>
        <w:jc w:val="both"/>
        <w:rPr>
          <w:bCs/>
          <w:color w:val="auto"/>
        </w:rPr>
      </w:pPr>
      <w:r w:rsidRPr="00F837E5">
        <w:rPr>
          <w:bCs/>
          <w:color w:val="auto"/>
        </w:rPr>
        <w:t>Zastosowany opust, o który każdorazowo zostanie pomniejszona cena zakupu paliwa w stosunku do ceny oferowanej w danym punkcie sprzedaży w dniu zakupu, będzie obowiązywał przez cały okres realizacji umowy i nie będzie podlegał zmianom, a oferowane paliwo spełnia wszystkie obowiązujące wymogi i normy dotyczące paliw.</w:t>
      </w:r>
    </w:p>
    <w:p w14:paraId="15E2A765" w14:textId="77777777" w:rsidR="00155EDE" w:rsidRPr="007F7634" w:rsidRDefault="00155EDE" w:rsidP="00155EDE">
      <w:pPr>
        <w:widowControl w:val="0"/>
        <w:tabs>
          <w:tab w:val="left" w:pos="4678"/>
          <w:tab w:val="left" w:pos="7655"/>
        </w:tabs>
        <w:autoSpaceDE w:val="0"/>
        <w:autoSpaceDN w:val="0"/>
        <w:adjustRightInd w:val="0"/>
        <w:rPr>
          <w:b/>
          <w:bCs/>
        </w:rPr>
      </w:pPr>
    </w:p>
    <w:p w14:paraId="333C84EA" w14:textId="3A2DF28B" w:rsidR="00155EDE" w:rsidRPr="007F7634" w:rsidRDefault="00155EDE" w:rsidP="00155EDE">
      <w:pPr>
        <w:widowControl w:val="0"/>
        <w:autoSpaceDE w:val="0"/>
        <w:autoSpaceDN w:val="0"/>
        <w:adjustRightInd w:val="0"/>
      </w:pPr>
      <w:r w:rsidRPr="007F7634">
        <w:t xml:space="preserve">Termin wykonania zamówienia – od 1 </w:t>
      </w:r>
      <w:r w:rsidR="002B7AE1">
        <w:t xml:space="preserve">lutego </w:t>
      </w:r>
      <w:r w:rsidRPr="007F7634">
        <w:t>202</w:t>
      </w:r>
      <w:r w:rsidR="00944056">
        <w:t>4</w:t>
      </w:r>
      <w:r w:rsidRPr="007F7634">
        <w:t xml:space="preserve">r. do </w:t>
      </w:r>
      <w:r w:rsidR="002B7AE1">
        <w:t>31 grudnia 202</w:t>
      </w:r>
      <w:r w:rsidR="00944056">
        <w:t>4</w:t>
      </w:r>
      <w:r w:rsidRPr="007F7634">
        <w:t>r.</w:t>
      </w:r>
    </w:p>
    <w:p w14:paraId="4E436CE2" w14:textId="6DE40A5C" w:rsidR="00C6242E" w:rsidRPr="002B7AE1" w:rsidRDefault="00155EDE" w:rsidP="002B7AE1">
      <w:pPr>
        <w:widowControl w:val="0"/>
        <w:autoSpaceDE w:val="0"/>
        <w:autoSpaceDN w:val="0"/>
        <w:adjustRightInd w:val="0"/>
      </w:pPr>
      <w:r w:rsidRPr="007F7634">
        <w:t>Warunki płatności – zgodnie z warunkami określonymi we wzorze umowy.</w:t>
      </w:r>
    </w:p>
    <w:p w14:paraId="4A9C28F3" w14:textId="77777777" w:rsidR="003E5580" w:rsidRPr="007F7634" w:rsidRDefault="003E5580" w:rsidP="00B55FC1">
      <w:pPr>
        <w:widowControl w:val="0"/>
        <w:autoSpaceDE w:val="0"/>
        <w:jc w:val="both"/>
      </w:pPr>
    </w:p>
    <w:p w14:paraId="63DBC4FF" w14:textId="77777777" w:rsidR="00253992" w:rsidRPr="007F7634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b/>
          <w:sz w:val="22"/>
          <w:szCs w:val="22"/>
        </w:rPr>
        <w:t>Oświadczam, że</w:t>
      </w:r>
      <w:r w:rsidR="00981F59" w:rsidRPr="007F7634">
        <w:rPr>
          <w:b/>
          <w:sz w:val="22"/>
          <w:szCs w:val="22"/>
        </w:rPr>
        <w:t xml:space="preserve"> </w:t>
      </w:r>
      <w:r w:rsidR="00253992" w:rsidRPr="007F7634">
        <w:rPr>
          <w:b/>
          <w:sz w:val="22"/>
          <w:szCs w:val="22"/>
        </w:rPr>
        <w:t>prowadzę:</w:t>
      </w:r>
    </w:p>
    <w:p w14:paraId="012158DC" w14:textId="77777777" w:rsidR="00253992" w:rsidRPr="007F7634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Mikroprzedsiębiorstwo*</w:t>
      </w:r>
    </w:p>
    <w:p w14:paraId="775AAAD0" w14:textId="77777777" w:rsidR="00253992" w:rsidRPr="007F7634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Małe przedsiębiorstwo*</w:t>
      </w:r>
    </w:p>
    <w:p w14:paraId="6C57E4EC" w14:textId="77777777" w:rsidR="00253992" w:rsidRPr="007F7634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Średnie przedsiębiorstwo*</w:t>
      </w:r>
    </w:p>
    <w:p w14:paraId="02F624C1" w14:textId="77777777" w:rsidR="00253992" w:rsidRPr="007F7634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Jednoosobową działalność gospodarczą*</w:t>
      </w:r>
    </w:p>
    <w:p w14:paraId="37ECACB2" w14:textId="77777777" w:rsidR="00253992" w:rsidRPr="007F7634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Jestem osobą fizyczną nieprowadzącą działalności gospodarczej*</w:t>
      </w:r>
    </w:p>
    <w:p w14:paraId="0DAA056E" w14:textId="77777777" w:rsidR="00021B4F" w:rsidRPr="007F7634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7F7634">
        <w:rPr>
          <w:sz w:val="22"/>
          <w:szCs w:val="22"/>
        </w:rPr>
        <w:t xml:space="preserve">Inny rodzaj* (podać jaki) ……………….. </w:t>
      </w:r>
    </w:p>
    <w:p w14:paraId="4E9F127E" w14:textId="77777777" w:rsidR="00253992" w:rsidRPr="007F7634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47955B31" w14:textId="77777777" w:rsidR="00253992" w:rsidRPr="007F7634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7F7634">
        <w:rPr>
          <w:bCs/>
          <w:i/>
          <w:iCs/>
          <w:sz w:val="18"/>
          <w:szCs w:val="18"/>
        </w:rPr>
        <w:lastRenderedPageBreak/>
        <w:t>*</w:t>
      </w:r>
      <w:r w:rsidR="00B76EA4" w:rsidRPr="007F7634">
        <w:rPr>
          <w:bCs/>
          <w:i/>
          <w:iCs/>
          <w:sz w:val="18"/>
          <w:szCs w:val="18"/>
        </w:rPr>
        <w:t>należy zaznaczyć wpisując „X” w odpowiedni kwadrat</w:t>
      </w:r>
    </w:p>
    <w:p w14:paraId="47D84476" w14:textId="77777777" w:rsidR="00253992" w:rsidRPr="007F7634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48D84DEE" w14:textId="77777777" w:rsidR="00134D5E" w:rsidRPr="007F7634" w:rsidRDefault="00134D5E" w:rsidP="00134D5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7F7634">
        <w:rPr>
          <w:b/>
          <w:bCs/>
          <w:sz w:val="22"/>
          <w:szCs w:val="22"/>
          <w:u w:val="single"/>
        </w:rPr>
        <w:t>Oświadczam, że</w:t>
      </w:r>
      <w:r w:rsidRPr="007F7634">
        <w:rPr>
          <w:b/>
          <w:bCs/>
          <w:sz w:val="22"/>
          <w:szCs w:val="22"/>
        </w:rPr>
        <w:t xml:space="preserve">: </w:t>
      </w:r>
      <w:r w:rsidRPr="007F7634">
        <w:rPr>
          <w:sz w:val="22"/>
          <w:szCs w:val="22"/>
        </w:rPr>
        <w:t>jestem*/nie jestem* czynnym podatnikiem VAT.</w:t>
      </w:r>
    </w:p>
    <w:p w14:paraId="2D327F53" w14:textId="77777777" w:rsidR="00134D5E" w:rsidRPr="007F7634" w:rsidRDefault="00134D5E" w:rsidP="00134D5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054B6128" w14:textId="77777777" w:rsidR="00134D5E" w:rsidRPr="007F7634" w:rsidRDefault="00134D5E" w:rsidP="00134D5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7F7634">
        <w:rPr>
          <w:b/>
          <w:bCs/>
          <w:sz w:val="22"/>
          <w:szCs w:val="22"/>
        </w:rPr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37DAF261" w14:textId="77777777" w:rsidR="00134D5E" w:rsidRPr="007F7634" w:rsidRDefault="00134D5E" w:rsidP="00134D5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65914B94" w14:textId="77777777" w:rsidR="00134D5E" w:rsidRPr="007F7634" w:rsidRDefault="00134D5E" w:rsidP="00134D5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20D4C87" w14:textId="77777777" w:rsidR="00134D5E" w:rsidRPr="007F7634" w:rsidRDefault="00134D5E" w:rsidP="00134D5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7F7634">
        <w:rPr>
          <w:b/>
          <w:bCs/>
          <w:sz w:val="22"/>
          <w:szCs w:val="22"/>
          <w:u w:val="single"/>
        </w:rPr>
        <w:t>Oświadczam, że:</w:t>
      </w:r>
      <w:r w:rsidRPr="007F7634">
        <w:rPr>
          <w:sz w:val="22"/>
          <w:szCs w:val="22"/>
        </w:rPr>
        <w:t xml:space="preserve"> powyższy rachunek jest*/nie jest* zgodny z „Białą Listą” podatników – (</w:t>
      </w:r>
      <w:r w:rsidRPr="007F7634">
        <w:rPr>
          <w:i/>
          <w:iCs/>
          <w:sz w:val="20"/>
          <w:szCs w:val="20"/>
        </w:rPr>
        <w:t>wypełniają tylko Wykonawcy będącymi czynnymi podatnikami VAT).</w:t>
      </w:r>
    </w:p>
    <w:p w14:paraId="4EC73EA7" w14:textId="77777777" w:rsidR="00253992" w:rsidRPr="007F7634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4CBB7A10" w14:textId="77777777" w:rsidR="003E5580" w:rsidRPr="007F7634" w:rsidRDefault="003E5580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4F469925" w14:textId="77777777" w:rsidR="00021B4F" w:rsidRPr="007F7634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7F7634">
        <w:rPr>
          <w:b/>
          <w:bCs/>
          <w:sz w:val="22"/>
          <w:szCs w:val="22"/>
          <w:u w:val="single"/>
        </w:rPr>
        <w:t>Oświadczam, że :</w:t>
      </w:r>
    </w:p>
    <w:p w14:paraId="626DF868" w14:textId="77777777" w:rsidR="00021B4F" w:rsidRPr="007F7634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2FDF9110" w14:textId="77777777" w:rsidR="00021B4F" w:rsidRPr="007F7634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zamówienie wykonamy samodzielnie</w:t>
      </w:r>
      <w:r w:rsidRPr="007F7634">
        <w:rPr>
          <w:sz w:val="22"/>
          <w:szCs w:val="22"/>
          <w:vertAlign w:val="superscript"/>
        </w:rPr>
        <w:t>*</w:t>
      </w:r>
      <w:r w:rsidRPr="007F7634">
        <w:rPr>
          <w:sz w:val="22"/>
          <w:szCs w:val="22"/>
        </w:rPr>
        <w:t>,</w:t>
      </w:r>
    </w:p>
    <w:p w14:paraId="2ECCE024" w14:textId="77777777" w:rsidR="00021B4F" w:rsidRPr="007F7634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część zamówienia (określić zakres): …………………………………………………………..</w:t>
      </w:r>
    </w:p>
    <w:p w14:paraId="04BF89F1" w14:textId="77777777" w:rsidR="00021B4F" w:rsidRPr="007F7634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zamierzamy powierzyć podwykonawcom.</w:t>
      </w:r>
    </w:p>
    <w:p w14:paraId="431B9341" w14:textId="77777777" w:rsidR="00BD2820" w:rsidRPr="007F7634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13ED0101" w14:textId="77777777" w:rsidR="00021B4F" w:rsidRPr="007F7634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7F7634">
        <w:rPr>
          <w:b/>
          <w:bCs/>
          <w:sz w:val="22"/>
          <w:szCs w:val="22"/>
          <w:u w:val="single"/>
        </w:rPr>
        <w:t>Osoby do kontaktów z Zamawiającym</w:t>
      </w:r>
    </w:p>
    <w:p w14:paraId="064C356B" w14:textId="77777777" w:rsidR="00021B4F" w:rsidRPr="007F7634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34AA0A3C" w14:textId="77777777" w:rsidR="00021B4F" w:rsidRPr="007F7634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Osoba / osoby do kontaktów z Zamawiającym odpowiedzialne za wykonanie zobowiązań umowy:</w:t>
      </w:r>
    </w:p>
    <w:p w14:paraId="7A577AC2" w14:textId="77777777" w:rsidR="00021B4F" w:rsidRPr="007F7634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7F7634">
        <w:rPr>
          <w:sz w:val="22"/>
          <w:szCs w:val="22"/>
        </w:rPr>
        <w:tab/>
      </w:r>
    </w:p>
    <w:p w14:paraId="090D51F3" w14:textId="77777777" w:rsidR="00021B4F" w:rsidRPr="007F7634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7F7634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7F7634">
        <w:rPr>
          <w:sz w:val="22"/>
          <w:szCs w:val="22"/>
        </w:rPr>
        <w:tab/>
      </w:r>
    </w:p>
    <w:p w14:paraId="5F0D994A" w14:textId="77777777" w:rsidR="00021B4F" w:rsidRPr="007F7634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27BE86B3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53423A32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2EBF80B5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Nazwisko, imię ....................................................................................................</w:t>
      </w:r>
    </w:p>
    <w:p w14:paraId="03B972DA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Stanowisko ...........................................................................................................</w:t>
      </w:r>
    </w:p>
    <w:p w14:paraId="7C77D987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Telefon...................................................</w:t>
      </w:r>
    </w:p>
    <w:p w14:paraId="1CE1030F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Adres e-mail: ………………………….</w:t>
      </w:r>
    </w:p>
    <w:p w14:paraId="7F3F2964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Zakres*:</w:t>
      </w:r>
    </w:p>
    <w:p w14:paraId="3523E474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- do reprezentowania w postępowaniu</w:t>
      </w:r>
    </w:p>
    <w:p w14:paraId="3D000B2F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- do reprezentowania w postępowaniu i zawarcia umowy</w:t>
      </w:r>
    </w:p>
    <w:p w14:paraId="45B9EA22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0857EEF3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30769687" w14:textId="77777777" w:rsidR="00021B4F" w:rsidRPr="007F7634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50798000" w14:textId="77777777" w:rsidR="00021B4F" w:rsidRPr="007F7634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60305A5D" w14:textId="77777777" w:rsidR="00021B4F" w:rsidRPr="007F7634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Oświadczamy, że uważamy się za związanych z ofertą przez czas wskazany w specyfikacji warunków zamówienia.</w:t>
      </w:r>
    </w:p>
    <w:p w14:paraId="18B90BD0" w14:textId="77777777" w:rsidR="00021B4F" w:rsidRPr="007F7634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37CEBF53" w14:textId="77777777" w:rsidR="00E07129" w:rsidRPr="007F7634" w:rsidRDefault="00E07129" w:rsidP="00E0712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118E9F82" w14:textId="77777777" w:rsidR="00E07129" w:rsidRPr="007F7634" w:rsidRDefault="00E07129" w:rsidP="00E07129">
      <w:pPr>
        <w:widowControl w:val="0"/>
        <w:autoSpaceDE w:val="0"/>
        <w:rPr>
          <w:sz w:val="22"/>
          <w:szCs w:val="22"/>
        </w:rPr>
      </w:pPr>
      <w:r w:rsidRPr="007F7634">
        <w:rPr>
          <w:b/>
          <w:bCs/>
          <w:sz w:val="22"/>
          <w:szCs w:val="22"/>
          <w:u w:val="single"/>
        </w:rPr>
        <w:t>Zastrzeżenie wykonawcy</w:t>
      </w:r>
    </w:p>
    <w:p w14:paraId="2789F53A" w14:textId="77777777" w:rsidR="00E07129" w:rsidRPr="007F7634" w:rsidRDefault="00E07129" w:rsidP="00E07129">
      <w:pPr>
        <w:widowControl w:val="0"/>
        <w:autoSpaceDE w:val="0"/>
        <w:rPr>
          <w:sz w:val="22"/>
          <w:szCs w:val="22"/>
        </w:rPr>
      </w:pPr>
    </w:p>
    <w:p w14:paraId="729171FB" w14:textId="77777777" w:rsidR="00E07129" w:rsidRPr="007F7634" w:rsidRDefault="00E07129" w:rsidP="00E07129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50CEA810" w14:textId="77777777" w:rsidR="00E07129" w:rsidRPr="007F7634" w:rsidRDefault="00E07129" w:rsidP="00E07129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AF3140" w14:textId="77777777" w:rsidR="00E07129" w:rsidRPr="007F7634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38012A15" w14:textId="77777777" w:rsidR="00E07129" w:rsidRPr="007F7634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1FB84C8F" w14:textId="77777777" w:rsidR="00021B4F" w:rsidRPr="007F7634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7F7634">
        <w:rPr>
          <w:rFonts w:ascii="Arial" w:hAnsi="Arial" w:cs="Arial"/>
          <w:b/>
          <w:i/>
          <w:sz w:val="22"/>
          <w:szCs w:val="22"/>
          <w:u w:val="single"/>
        </w:rPr>
        <w:lastRenderedPageBreak/>
        <w:t xml:space="preserve">Oświadczenie Wykonawcy w zakresie wypełnienia obowiązków informacyjnych przewidzianych w art. 13 lub art. 14 RODO </w:t>
      </w:r>
    </w:p>
    <w:p w14:paraId="7C5DD71F" w14:textId="77777777" w:rsidR="00021B4F" w:rsidRPr="007F7634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7F7634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7F7634">
        <w:rPr>
          <w:rFonts w:ascii="Arial" w:hAnsi="Arial" w:cs="Arial"/>
          <w:sz w:val="22"/>
          <w:szCs w:val="22"/>
          <w:vertAlign w:val="superscript"/>
        </w:rPr>
        <w:t>1)</w:t>
      </w:r>
      <w:r w:rsidRPr="007F7634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712C3E9" w14:textId="77777777" w:rsidR="00021B4F" w:rsidRPr="007F7634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7F7634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5F2A107" w14:textId="77777777" w:rsidR="00021B4F" w:rsidRPr="007F7634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28186C26" w14:textId="77777777" w:rsidR="00021B4F" w:rsidRPr="007F7634" w:rsidRDefault="00021B4F" w:rsidP="00021B4F">
      <w:pPr>
        <w:suppressAutoHyphens w:val="0"/>
        <w:autoSpaceDE w:val="0"/>
        <w:jc w:val="both"/>
        <w:rPr>
          <w:b/>
        </w:rPr>
      </w:pPr>
      <w:r w:rsidRPr="007F7634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4BF9C924" w14:textId="77777777" w:rsidR="00021B4F" w:rsidRPr="007F7634" w:rsidRDefault="00021B4F" w:rsidP="00021B4F">
      <w:pPr>
        <w:shd w:val="clear" w:color="auto" w:fill="FFFFFF"/>
        <w:jc w:val="both"/>
        <w:rPr>
          <w:b/>
        </w:rPr>
      </w:pPr>
    </w:p>
    <w:p w14:paraId="48A65407" w14:textId="77777777" w:rsidR="00021B4F" w:rsidRPr="007F7634" w:rsidRDefault="00021B4F" w:rsidP="00021B4F">
      <w:pPr>
        <w:shd w:val="clear" w:color="auto" w:fill="FFFFFF"/>
        <w:jc w:val="both"/>
      </w:pPr>
      <w:r w:rsidRPr="007F7634">
        <w:t>Ja, …………………………… wyrażam zgodę na przetwarzanie moich danych osobowych.</w:t>
      </w:r>
    </w:p>
    <w:p w14:paraId="2FF2643D" w14:textId="77777777" w:rsidR="00021B4F" w:rsidRPr="007F7634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00FC4DE2" w14:textId="77777777" w:rsidR="00021B4F" w:rsidRPr="007F7634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7F7634">
        <w:rPr>
          <w:b/>
          <w:bCs/>
          <w:sz w:val="22"/>
          <w:szCs w:val="22"/>
          <w:u w:val="single"/>
        </w:rPr>
        <w:t>Załączniki do oferty</w:t>
      </w:r>
    </w:p>
    <w:p w14:paraId="6A4482C8" w14:textId="77777777" w:rsidR="00021B4F" w:rsidRPr="007F7634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615A2EE3" w14:textId="77777777" w:rsidR="00021B4F" w:rsidRPr="007F7634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.......... .......... .......... .......... .......... .......... .......... .......... ..........</w:t>
      </w:r>
    </w:p>
    <w:p w14:paraId="5BC5A5E9" w14:textId="77777777" w:rsidR="00021B4F" w:rsidRPr="007F7634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F7634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87AC79E" w14:textId="77777777" w:rsidR="00021B4F" w:rsidRPr="007F7634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F7634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948C86C" w14:textId="77777777" w:rsidR="00021B4F" w:rsidRPr="007F7634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F7634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1B37818" w14:textId="33CD103B" w:rsidR="00021B4F" w:rsidRPr="007F7634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F7634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7D12F43A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5B304829" w14:textId="77777777" w:rsidR="00021B4F" w:rsidRPr="007F7634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7F7634">
        <w:rPr>
          <w:sz w:val="20"/>
          <w:szCs w:val="20"/>
          <w:vertAlign w:val="superscript"/>
        </w:rPr>
        <w:t>*</w:t>
      </w:r>
      <w:r w:rsidRPr="007F7634">
        <w:rPr>
          <w:sz w:val="20"/>
          <w:szCs w:val="20"/>
        </w:rPr>
        <w:t xml:space="preserve"> niepotrzebne skreślić</w:t>
      </w:r>
    </w:p>
    <w:p w14:paraId="664D26BB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38D3CBF8" w14:textId="77777777" w:rsidR="00021B4F" w:rsidRPr="007F7634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7F7634">
        <w:rPr>
          <w:sz w:val="22"/>
          <w:szCs w:val="22"/>
        </w:rPr>
        <w:t>....................... dnia .......................</w:t>
      </w:r>
      <w:r w:rsidRPr="007F7634">
        <w:rPr>
          <w:sz w:val="22"/>
          <w:szCs w:val="22"/>
        </w:rPr>
        <w:tab/>
        <w:t xml:space="preserve">  …………………………………………………………..</w:t>
      </w:r>
    </w:p>
    <w:p w14:paraId="58E5DD45" w14:textId="5CF46686" w:rsidR="00F83CD7" w:rsidRPr="007F7634" w:rsidRDefault="00021B4F" w:rsidP="00134D5E">
      <w:pPr>
        <w:tabs>
          <w:tab w:val="left" w:pos="360"/>
          <w:tab w:val="left" w:pos="3780"/>
        </w:tabs>
        <w:rPr>
          <w:b/>
          <w:i/>
        </w:rPr>
      </w:pPr>
      <w:r w:rsidRPr="007F7634">
        <w:rPr>
          <w:sz w:val="18"/>
          <w:szCs w:val="22"/>
        </w:rPr>
        <w:tab/>
      </w:r>
      <w:r w:rsidRPr="007F7634">
        <w:rPr>
          <w:sz w:val="18"/>
          <w:szCs w:val="22"/>
        </w:rPr>
        <w:tab/>
      </w:r>
      <w:r w:rsidRPr="007F7634">
        <w:rPr>
          <w:sz w:val="18"/>
          <w:szCs w:val="22"/>
        </w:rPr>
        <w:tab/>
      </w:r>
      <w:r w:rsidRPr="007F7634">
        <w:rPr>
          <w:sz w:val="18"/>
          <w:szCs w:val="22"/>
        </w:rPr>
        <w:tab/>
      </w:r>
      <w:r w:rsidRPr="007F7634">
        <w:rPr>
          <w:sz w:val="18"/>
          <w:szCs w:val="22"/>
        </w:rPr>
        <w:tab/>
        <w:t>Pieczęć i podpis wykonawcy</w:t>
      </w:r>
    </w:p>
    <w:sectPr w:rsidR="00F83CD7" w:rsidRPr="007F7634" w:rsidSect="00BD2820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FF629" w14:textId="77777777" w:rsidR="004B77DB" w:rsidRDefault="004B77DB" w:rsidP="00986F3E">
      <w:r>
        <w:separator/>
      </w:r>
    </w:p>
  </w:endnote>
  <w:endnote w:type="continuationSeparator" w:id="0">
    <w:p w14:paraId="72C7428A" w14:textId="77777777" w:rsidR="004B77DB" w:rsidRDefault="004B77DB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DB4B" w14:textId="77777777" w:rsidR="004B77DB" w:rsidRDefault="004B77DB" w:rsidP="00986F3E">
      <w:r>
        <w:separator/>
      </w:r>
    </w:p>
  </w:footnote>
  <w:footnote w:type="continuationSeparator" w:id="0">
    <w:p w14:paraId="38F1B857" w14:textId="77777777" w:rsidR="004B77DB" w:rsidRDefault="004B77DB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405D4" w14:textId="77777777" w:rsidR="00986F3E" w:rsidRDefault="00986F3E" w:rsidP="00EF46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720" w:firstLine="72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firstLine="108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firstLine="144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firstLine="180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firstLine="216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firstLine="252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firstLine="288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firstLine="324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firstLine="360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2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5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1302A2"/>
    <w:multiLevelType w:val="hybridMultilevel"/>
    <w:tmpl w:val="40A8B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883523">
    <w:abstractNumId w:val="0"/>
  </w:num>
  <w:num w:numId="2" w16cid:durableId="153255438">
    <w:abstractNumId w:val="3"/>
  </w:num>
  <w:num w:numId="3" w16cid:durableId="495728030">
    <w:abstractNumId w:val="4"/>
  </w:num>
  <w:num w:numId="4" w16cid:durableId="2043094442">
    <w:abstractNumId w:val="5"/>
  </w:num>
  <w:num w:numId="5" w16cid:durableId="721905107">
    <w:abstractNumId w:val="6"/>
  </w:num>
  <w:num w:numId="6" w16cid:durableId="1322079251">
    <w:abstractNumId w:val="8"/>
  </w:num>
  <w:num w:numId="7" w16cid:durableId="1780837743">
    <w:abstractNumId w:val="10"/>
  </w:num>
  <w:num w:numId="8" w16cid:durableId="24182934">
    <w:abstractNumId w:val="9"/>
  </w:num>
  <w:num w:numId="9" w16cid:durableId="583610118">
    <w:abstractNumId w:val="11"/>
  </w:num>
  <w:num w:numId="10" w16cid:durableId="693968266">
    <w:abstractNumId w:val="12"/>
  </w:num>
  <w:num w:numId="11" w16cid:durableId="1414351758">
    <w:abstractNumId w:val="2"/>
  </w:num>
  <w:num w:numId="12" w16cid:durableId="1109544111">
    <w:abstractNumId w:val="1"/>
  </w:num>
  <w:num w:numId="13" w16cid:durableId="14827703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B4F"/>
    <w:rsid w:val="00021B4F"/>
    <w:rsid w:val="000553AE"/>
    <w:rsid w:val="00092B76"/>
    <w:rsid w:val="00105E0F"/>
    <w:rsid w:val="00123EE6"/>
    <w:rsid w:val="00134D5E"/>
    <w:rsid w:val="00155EDE"/>
    <w:rsid w:val="00184233"/>
    <w:rsid w:val="002013EA"/>
    <w:rsid w:val="00253992"/>
    <w:rsid w:val="002B7AE1"/>
    <w:rsid w:val="00334A61"/>
    <w:rsid w:val="003E5580"/>
    <w:rsid w:val="003F746B"/>
    <w:rsid w:val="004941FD"/>
    <w:rsid w:val="004B3001"/>
    <w:rsid w:val="004B77DB"/>
    <w:rsid w:val="004D695C"/>
    <w:rsid w:val="005074F9"/>
    <w:rsid w:val="005A4073"/>
    <w:rsid w:val="006E080F"/>
    <w:rsid w:val="00756E46"/>
    <w:rsid w:val="007A64A0"/>
    <w:rsid w:val="007B224C"/>
    <w:rsid w:val="007F7634"/>
    <w:rsid w:val="008430F9"/>
    <w:rsid w:val="00863DF0"/>
    <w:rsid w:val="008774B2"/>
    <w:rsid w:val="008F09DD"/>
    <w:rsid w:val="00936674"/>
    <w:rsid w:val="00944056"/>
    <w:rsid w:val="00947DEB"/>
    <w:rsid w:val="00981F59"/>
    <w:rsid w:val="00986F3E"/>
    <w:rsid w:val="009A69BE"/>
    <w:rsid w:val="00A22F99"/>
    <w:rsid w:val="00A606F1"/>
    <w:rsid w:val="00A856D3"/>
    <w:rsid w:val="00A87315"/>
    <w:rsid w:val="00AA7EEA"/>
    <w:rsid w:val="00AE0B19"/>
    <w:rsid w:val="00AF40B9"/>
    <w:rsid w:val="00B02587"/>
    <w:rsid w:val="00B150DB"/>
    <w:rsid w:val="00B55FC1"/>
    <w:rsid w:val="00B6326E"/>
    <w:rsid w:val="00B76EA4"/>
    <w:rsid w:val="00B9662A"/>
    <w:rsid w:val="00BB2736"/>
    <w:rsid w:val="00BD2820"/>
    <w:rsid w:val="00BE1BBE"/>
    <w:rsid w:val="00C6242E"/>
    <w:rsid w:val="00CA6CB4"/>
    <w:rsid w:val="00CC62FE"/>
    <w:rsid w:val="00D36AAF"/>
    <w:rsid w:val="00D36ACD"/>
    <w:rsid w:val="00DF0EF8"/>
    <w:rsid w:val="00E07129"/>
    <w:rsid w:val="00E57760"/>
    <w:rsid w:val="00EA4589"/>
    <w:rsid w:val="00EF4641"/>
    <w:rsid w:val="00F26062"/>
    <w:rsid w:val="00F83CD7"/>
    <w:rsid w:val="00FE0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A157B"/>
  <w15:docId w15:val="{34AA0434-622A-4867-A454-35F5CCF5D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uiPriority w:val="1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zwykły tekst,List Paragraph1,BulletC,normalny tekst,Obiekt"/>
    <w:basedOn w:val="Normalny"/>
    <w:link w:val="AkapitzlistZnak"/>
    <w:uiPriority w:val="34"/>
    <w:qFormat/>
    <w:rsid w:val="00253992"/>
    <w:pPr>
      <w:ind w:left="720"/>
      <w:contextualSpacing/>
    </w:pPr>
  </w:style>
  <w:style w:type="character" w:customStyle="1" w:styleId="AkapitzlistZnak">
    <w:name w:val="Akapit z listą Znak"/>
    <w:aliases w:val="CW_Lista Znak,zwykły tekst Znak,List Paragraph1 Znak,BulletC Znak,normalny tekst Znak,Obiekt Znak"/>
    <w:link w:val="Akapitzlist"/>
    <w:uiPriority w:val="34"/>
    <w:qFormat/>
    <w:locked/>
    <w:rsid w:val="004941F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rsid w:val="004941F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F746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1293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35</cp:revision>
  <cp:lastPrinted>2022-08-11T10:48:00Z</cp:lastPrinted>
  <dcterms:created xsi:type="dcterms:W3CDTF">2021-03-18T16:06:00Z</dcterms:created>
  <dcterms:modified xsi:type="dcterms:W3CDTF">2023-12-11T15:18:00Z</dcterms:modified>
</cp:coreProperties>
</file>